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F667E" w14:textId="77777777" w:rsidR="006B236F" w:rsidRPr="00E1761F" w:rsidRDefault="00E1761F" w:rsidP="00E1761F">
      <w:pPr>
        <w:spacing w:before="60" w:line="360" w:lineRule="exact"/>
        <w:jc w:val="center"/>
        <w:rPr>
          <w:rFonts w:asciiTheme="minorHAnsi" w:eastAsia="Cambria" w:hAnsiTheme="minorHAnsi" w:cstheme="minorHAnsi"/>
          <w:b/>
          <w:bCs/>
          <w:sz w:val="24"/>
          <w:szCs w:val="24"/>
        </w:rPr>
      </w:pPr>
      <w:r w:rsidRPr="00E1761F">
        <w:rPr>
          <w:rFonts w:asciiTheme="minorHAnsi" w:eastAsia="Cambria" w:hAnsiTheme="minorHAnsi" w:cstheme="minorHAnsi"/>
          <w:b/>
          <w:bCs/>
          <w:spacing w:val="1"/>
          <w:position w:val="-1"/>
          <w:sz w:val="24"/>
          <w:szCs w:val="24"/>
        </w:rPr>
        <w:t>E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arly</w:t>
      </w:r>
      <w:r w:rsidRPr="00E1761F">
        <w:rPr>
          <w:rFonts w:asciiTheme="minorHAnsi" w:eastAsia="Cambria" w:hAnsiTheme="minorHAnsi" w:cstheme="minorHAnsi"/>
          <w:b/>
          <w:bCs/>
          <w:spacing w:val="-7"/>
          <w:position w:val="-1"/>
          <w:sz w:val="24"/>
          <w:szCs w:val="24"/>
        </w:rPr>
        <w:t xml:space="preserve"> 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C</w:t>
      </w:r>
      <w:r w:rsidRPr="00E1761F">
        <w:rPr>
          <w:rFonts w:asciiTheme="minorHAnsi" w:eastAsia="Cambria" w:hAnsiTheme="minorHAnsi" w:cstheme="minorHAnsi"/>
          <w:b/>
          <w:bCs/>
          <w:spacing w:val="-1"/>
          <w:position w:val="-1"/>
          <w:sz w:val="24"/>
          <w:szCs w:val="24"/>
        </w:rPr>
        <w:t>h</w:t>
      </w:r>
      <w:r w:rsidRPr="00E1761F">
        <w:rPr>
          <w:rFonts w:asciiTheme="minorHAnsi" w:eastAsia="Cambria" w:hAnsiTheme="minorHAnsi" w:cstheme="minorHAnsi"/>
          <w:b/>
          <w:bCs/>
          <w:spacing w:val="2"/>
          <w:position w:val="-1"/>
          <w:sz w:val="24"/>
          <w:szCs w:val="24"/>
        </w:rPr>
        <w:t>i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ldho</w:t>
      </w:r>
      <w:r w:rsidRPr="00E1761F">
        <w:rPr>
          <w:rFonts w:asciiTheme="minorHAnsi" w:eastAsia="Cambria" w:hAnsiTheme="minorHAnsi" w:cstheme="minorHAnsi"/>
          <w:b/>
          <w:bCs/>
          <w:spacing w:val="1"/>
          <w:position w:val="-1"/>
          <w:sz w:val="24"/>
          <w:szCs w:val="24"/>
        </w:rPr>
        <w:t>o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d</w:t>
      </w:r>
      <w:r w:rsidRPr="00E1761F">
        <w:rPr>
          <w:rFonts w:asciiTheme="minorHAnsi" w:eastAsia="Cambria" w:hAnsiTheme="minorHAnsi" w:cstheme="minorHAnsi"/>
          <w:b/>
          <w:bCs/>
          <w:spacing w:val="-13"/>
          <w:position w:val="-1"/>
          <w:sz w:val="24"/>
          <w:szCs w:val="24"/>
        </w:rPr>
        <w:t xml:space="preserve"> </w:t>
      </w:r>
      <w:r w:rsidRPr="00E1761F">
        <w:rPr>
          <w:rFonts w:asciiTheme="minorHAnsi" w:eastAsia="Cambria" w:hAnsiTheme="minorHAnsi" w:cstheme="minorHAnsi"/>
          <w:b/>
          <w:bCs/>
          <w:spacing w:val="3"/>
          <w:position w:val="-1"/>
          <w:sz w:val="24"/>
          <w:szCs w:val="24"/>
        </w:rPr>
        <w:t>E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ducat</w:t>
      </w:r>
      <w:r w:rsidRPr="00E1761F">
        <w:rPr>
          <w:rFonts w:asciiTheme="minorHAnsi" w:eastAsia="Cambria" w:hAnsiTheme="minorHAnsi" w:cstheme="minorHAnsi"/>
          <w:b/>
          <w:bCs/>
          <w:spacing w:val="1"/>
          <w:position w:val="-1"/>
          <w:sz w:val="24"/>
          <w:szCs w:val="24"/>
        </w:rPr>
        <w:t>o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r</w:t>
      </w:r>
      <w:r w:rsidRPr="00E1761F">
        <w:rPr>
          <w:rFonts w:asciiTheme="minorHAnsi" w:eastAsia="Cambria" w:hAnsiTheme="minorHAnsi" w:cstheme="minorHAnsi"/>
          <w:b/>
          <w:bCs/>
          <w:spacing w:val="-12"/>
          <w:position w:val="-1"/>
          <w:sz w:val="24"/>
          <w:szCs w:val="24"/>
        </w:rPr>
        <w:t xml:space="preserve"> 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(</w:t>
      </w:r>
      <w:r w:rsidRPr="00E1761F">
        <w:rPr>
          <w:rFonts w:asciiTheme="minorHAnsi" w:eastAsia="Cambria" w:hAnsiTheme="minorHAnsi" w:cstheme="minorHAnsi"/>
          <w:b/>
          <w:bCs/>
          <w:spacing w:val="1"/>
          <w:position w:val="-1"/>
          <w:sz w:val="24"/>
          <w:szCs w:val="24"/>
        </w:rPr>
        <w:t>B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.S</w:t>
      </w:r>
      <w:r w:rsidRPr="00E1761F">
        <w:rPr>
          <w:rFonts w:asciiTheme="minorHAnsi" w:eastAsia="Cambria" w:hAnsiTheme="minorHAnsi" w:cstheme="minorHAnsi"/>
          <w:b/>
          <w:bCs/>
          <w:spacing w:val="-1"/>
          <w:position w:val="-1"/>
          <w:sz w:val="24"/>
          <w:szCs w:val="24"/>
        </w:rPr>
        <w:t>.</w:t>
      </w:r>
      <w:r w:rsidRPr="00E1761F">
        <w:rPr>
          <w:rFonts w:asciiTheme="minorHAnsi" w:eastAsia="Cambria" w:hAnsiTheme="minorHAnsi" w:cstheme="minorHAnsi"/>
          <w:b/>
          <w:bCs/>
          <w:spacing w:val="1"/>
          <w:position w:val="-1"/>
          <w:sz w:val="24"/>
          <w:szCs w:val="24"/>
        </w:rPr>
        <w:t>E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d.)</w:t>
      </w:r>
      <w:r w:rsidRPr="00E1761F">
        <w:rPr>
          <w:rFonts w:asciiTheme="minorHAnsi" w:eastAsia="Cambria" w:hAnsiTheme="minorHAnsi" w:cstheme="minorHAnsi"/>
          <w:b/>
          <w:bCs/>
          <w:spacing w:val="-10"/>
          <w:position w:val="-1"/>
          <w:sz w:val="24"/>
          <w:szCs w:val="24"/>
        </w:rPr>
        <w:t xml:space="preserve"> 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Sa</w:t>
      </w:r>
      <w:r w:rsidRPr="00E1761F">
        <w:rPr>
          <w:rFonts w:asciiTheme="minorHAnsi" w:eastAsia="Cambria" w:hAnsiTheme="minorHAnsi" w:cstheme="minorHAnsi"/>
          <w:b/>
          <w:bCs/>
          <w:spacing w:val="1"/>
          <w:position w:val="-1"/>
          <w:sz w:val="24"/>
          <w:szCs w:val="24"/>
        </w:rPr>
        <w:t>m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ple</w:t>
      </w:r>
      <w:r w:rsidRPr="00E1761F">
        <w:rPr>
          <w:rFonts w:asciiTheme="minorHAnsi" w:eastAsia="Cambria" w:hAnsiTheme="minorHAnsi" w:cstheme="minorHAnsi"/>
          <w:b/>
          <w:bCs/>
          <w:spacing w:val="-10"/>
          <w:position w:val="-1"/>
          <w:sz w:val="24"/>
          <w:szCs w:val="24"/>
        </w:rPr>
        <w:t xml:space="preserve"> 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Ré</w:t>
      </w:r>
      <w:r w:rsidRPr="00E1761F">
        <w:rPr>
          <w:rFonts w:asciiTheme="minorHAnsi" w:eastAsia="Cambria" w:hAnsiTheme="minorHAnsi" w:cstheme="minorHAnsi"/>
          <w:b/>
          <w:bCs/>
          <w:spacing w:val="3"/>
          <w:position w:val="-1"/>
          <w:sz w:val="24"/>
          <w:szCs w:val="24"/>
        </w:rPr>
        <w:t>s</w:t>
      </w:r>
      <w:r w:rsidRPr="00E1761F">
        <w:rPr>
          <w:rFonts w:asciiTheme="minorHAnsi" w:eastAsia="Cambria" w:hAnsiTheme="minorHAnsi" w:cstheme="minorHAnsi"/>
          <w:b/>
          <w:bCs/>
          <w:spacing w:val="-1"/>
          <w:position w:val="-1"/>
          <w:sz w:val="24"/>
          <w:szCs w:val="24"/>
        </w:rPr>
        <w:t>u</w:t>
      </w:r>
      <w:r w:rsidRPr="00E1761F">
        <w:rPr>
          <w:rFonts w:asciiTheme="minorHAnsi" w:eastAsia="Cambria" w:hAnsiTheme="minorHAnsi" w:cstheme="minorHAnsi"/>
          <w:b/>
          <w:bCs/>
          <w:position w:val="-1"/>
          <w:sz w:val="24"/>
          <w:szCs w:val="24"/>
        </w:rPr>
        <w:t>mé</w:t>
      </w:r>
    </w:p>
    <w:p w14:paraId="723BE52F" w14:textId="77777777" w:rsidR="006B236F" w:rsidRPr="00E1761F" w:rsidRDefault="006B236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7ED42E1D" w14:textId="77777777" w:rsidR="006B236F" w:rsidRPr="00E1761F" w:rsidRDefault="006B236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F515AE" w14:textId="77777777" w:rsidR="00E1761F" w:rsidRDefault="00E1761F">
      <w:pPr>
        <w:spacing w:before="1"/>
        <w:ind w:left="112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Kelsey Barclay</w:t>
      </w:r>
    </w:p>
    <w:p w14:paraId="1129A50F" w14:textId="77777777" w:rsidR="00E1761F" w:rsidRDefault="00E1761F">
      <w:pPr>
        <w:spacing w:before="1"/>
        <w:ind w:left="112"/>
        <w:rPr>
          <w:rFonts w:asciiTheme="minorHAnsi" w:eastAsia="Arial" w:hAnsiTheme="minorHAnsi" w:cstheme="minorHAnsi"/>
          <w:spacing w:val="-6"/>
          <w:sz w:val="22"/>
          <w:szCs w:val="22"/>
        </w:rPr>
      </w:pPr>
      <w:r w:rsidRPr="00E1761F">
        <w:rPr>
          <w:rFonts w:asciiTheme="minorHAnsi" w:eastAsia="Arial" w:hAnsiTheme="minorHAnsi" w:cstheme="minorHAnsi"/>
          <w:sz w:val="22"/>
          <w:szCs w:val="22"/>
        </w:rPr>
        <w:t>1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E1761F">
        <w:rPr>
          <w:rFonts w:asciiTheme="minorHAnsi" w:eastAsia="Arial" w:hAnsiTheme="minorHAnsi" w:cstheme="minorHAnsi"/>
          <w:sz w:val="22"/>
          <w:szCs w:val="22"/>
        </w:rPr>
        <w:t>0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E1761F">
        <w:rPr>
          <w:rFonts w:asciiTheme="minorHAnsi" w:eastAsia="Arial" w:hAnsiTheme="minorHAnsi" w:cstheme="minorHAnsi"/>
          <w:sz w:val="22"/>
          <w:szCs w:val="22"/>
        </w:rPr>
        <w:t>4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on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Ro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d,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or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E1761F">
        <w:rPr>
          <w:rFonts w:asciiTheme="minorHAnsi" w:eastAsia="Arial" w:hAnsiTheme="minorHAnsi" w:cstheme="minorHAnsi"/>
          <w:sz w:val="22"/>
          <w:szCs w:val="22"/>
        </w:rPr>
        <w:t>2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0</w:t>
      </w:r>
      <w:r w:rsidRPr="00E1761F">
        <w:rPr>
          <w:rFonts w:asciiTheme="minorHAnsi" w:eastAsia="Arial" w:hAnsiTheme="minorHAnsi" w:cstheme="minorHAnsi"/>
          <w:sz w:val="22"/>
          <w:szCs w:val="22"/>
        </w:rPr>
        <w:t>;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</w:p>
    <w:p w14:paraId="0CFADE1B" w14:textId="75FF574D" w:rsidR="006B236F" w:rsidRPr="00E1761F" w:rsidRDefault="00E1761F">
      <w:pPr>
        <w:spacing w:before="1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sz w:val="22"/>
          <w:szCs w:val="22"/>
        </w:rPr>
        <w:t>8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E1761F">
        <w:rPr>
          <w:rFonts w:asciiTheme="minorHAnsi" w:eastAsia="Arial" w:hAnsiTheme="minorHAnsi" w:cstheme="minorHAnsi"/>
          <w:sz w:val="22"/>
          <w:szCs w:val="22"/>
        </w:rPr>
        <w:t>5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1761F">
        <w:rPr>
          <w:rFonts w:asciiTheme="minorHAnsi" w:eastAsia="Arial" w:hAnsiTheme="minorHAnsi" w:cstheme="minorHAnsi"/>
          <w:sz w:val="22"/>
          <w:szCs w:val="22"/>
        </w:rPr>
        <w:t>7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E1761F">
        <w:rPr>
          <w:rFonts w:asciiTheme="minorHAnsi" w:eastAsia="Arial" w:hAnsiTheme="minorHAnsi" w:cstheme="minorHAnsi"/>
          <w:sz w:val="22"/>
          <w:szCs w:val="22"/>
        </w:rPr>
        <w:t>4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1761F">
        <w:rPr>
          <w:rFonts w:asciiTheme="minorHAnsi" w:eastAsia="Arial" w:hAnsiTheme="minorHAnsi" w:cstheme="minorHAnsi"/>
          <w:sz w:val="22"/>
          <w:szCs w:val="22"/>
        </w:rPr>
        <w:t>47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E1761F">
        <w:rPr>
          <w:rFonts w:asciiTheme="minorHAnsi" w:eastAsia="Arial" w:hAnsiTheme="minorHAnsi" w:cstheme="minorHAnsi"/>
          <w:sz w:val="22"/>
          <w:szCs w:val="22"/>
        </w:rPr>
        <w:t>7;</w:t>
      </w:r>
      <w:r w:rsidRPr="00E1761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hyperlink r:id="rId5">
        <w:r>
          <w:rPr>
            <w:rFonts w:asciiTheme="minorHAnsi" w:eastAsia="Arial" w:hAnsiTheme="minorHAnsi" w:cstheme="minorHAnsi"/>
            <w:spacing w:val="1"/>
            <w:sz w:val="22"/>
            <w:szCs w:val="22"/>
          </w:rPr>
          <w:t>kelsey@gmail.com</w:t>
        </w:r>
      </w:hyperlink>
    </w:p>
    <w:p w14:paraId="0F275E52" w14:textId="77777777" w:rsidR="006B236F" w:rsidRPr="00E1761F" w:rsidRDefault="006B236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45A1F37" w14:textId="6630E81C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BJ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406C805C" w14:textId="77777777" w:rsidR="006B236F" w:rsidRPr="00E1761F" w:rsidRDefault="00E1761F">
      <w:pPr>
        <w:spacing w:before="3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ar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n;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w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ng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co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nd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1761F">
        <w:rPr>
          <w:rFonts w:asciiTheme="minorHAnsi" w:eastAsia="Arial" w:hAnsiTheme="minorHAnsi" w:cstheme="minorHAnsi"/>
          <w:sz w:val="22"/>
          <w:szCs w:val="22"/>
        </w:rPr>
        <w:t>et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D851B2C" w14:textId="77777777" w:rsidR="006B236F" w:rsidRPr="00E1761F" w:rsidRDefault="006B236F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67020FB" w14:textId="77777777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E1761F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66AE0749" w14:textId="77777777" w:rsidR="006B236F" w:rsidRPr="00E1761F" w:rsidRDefault="00E1761F">
      <w:pPr>
        <w:spacing w:line="220" w:lineRule="exact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z w:val="22"/>
          <w:szCs w:val="22"/>
        </w:rPr>
        <w:t>B.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.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.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Child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ood</w:t>
      </w:r>
      <w:r w:rsidRPr="00E1761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udie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North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E1761F">
        <w:rPr>
          <w:rFonts w:asciiTheme="minorHAnsi" w:eastAsia="Arial" w:hAnsiTheme="minorHAnsi" w:cstheme="minorHAnsi"/>
          <w:sz w:val="22"/>
          <w:szCs w:val="22"/>
        </w:rPr>
        <w:t>er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b,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IL M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E1761F">
        <w:rPr>
          <w:rFonts w:asciiTheme="minorHAnsi" w:eastAsia="Arial" w:hAnsiTheme="minorHAnsi" w:cstheme="minorHAnsi"/>
          <w:sz w:val="22"/>
          <w:szCs w:val="22"/>
        </w:rPr>
        <w:t>0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>X</w:t>
      </w:r>
    </w:p>
    <w:p w14:paraId="3D5A6E03" w14:textId="77777777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ific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E1761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z w:val="22"/>
          <w:szCs w:val="22"/>
        </w:rPr>
        <w:t>pe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0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E1761F">
        <w:rPr>
          <w:rFonts w:asciiTheme="minorHAnsi" w:eastAsia="Arial" w:hAnsiTheme="minorHAnsi" w:cstheme="minorHAnsi"/>
          <w:sz w:val="22"/>
          <w:szCs w:val="22"/>
        </w:rPr>
        <w:t>al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at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z w:val="22"/>
          <w:szCs w:val="22"/>
        </w:rPr>
        <w:t>pr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al</w:t>
      </w:r>
    </w:p>
    <w:p w14:paraId="513B318B" w14:textId="77777777" w:rsidR="006B236F" w:rsidRPr="00E1761F" w:rsidRDefault="006B236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6E89422" w14:textId="77777777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7"/>
          <w:sz w:val="22"/>
          <w:szCs w:val="22"/>
        </w:rPr>
        <w:t>.</w:t>
      </w:r>
      <w:r w:rsidRPr="00E1761F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.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k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IL M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E1761F">
        <w:rPr>
          <w:rFonts w:asciiTheme="minorHAnsi" w:eastAsia="Arial" w:hAnsiTheme="minorHAnsi" w:cstheme="minorHAnsi"/>
          <w:sz w:val="22"/>
          <w:szCs w:val="22"/>
        </w:rPr>
        <w:t>0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>X</w:t>
      </w:r>
    </w:p>
    <w:p w14:paraId="0387D91C" w14:textId="77777777" w:rsidR="006B236F" w:rsidRPr="00E1761F" w:rsidRDefault="006B236F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DA0CB36" w14:textId="77777777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KIL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CA08765" w14:textId="77777777" w:rsidR="006B236F" w:rsidRPr="00E1761F" w:rsidRDefault="00E1761F">
      <w:pPr>
        <w:spacing w:before="12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hnolo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E1761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E1761F">
        <w:rPr>
          <w:rFonts w:asciiTheme="minorHAnsi" w:eastAsia="Arial" w:hAnsiTheme="minorHAnsi" w:cstheme="minorHAnsi"/>
          <w:sz w:val="22"/>
          <w:szCs w:val="22"/>
        </w:rPr>
        <w:t>eb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E1761F">
        <w:rPr>
          <w:rFonts w:asciiTheme="minorHAnsi" w:eastAsia="Arial" w:hAnsiTheme="minorHAnsi" w:cstheme="minorHAnsi"/>
          <w:sz w:val="22"/>
          <w:szCs w:val="22"/>
        </w:rPr>
        <w:t>ts</w:t>
      </w:r>
    </w:p>
    <w:p w14:paraId="6577110B" w14:textId="77777777" w:rsidR="006B236F" w:rsidRPr="00E1761F" w:rsidRDefault="00E1761F">
      <w:pPr>
        <w:spacing w:before="15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hAnsiTheme="minorHAnsi" w:cstheme="minorHAnsi"/>
          <w:sz w:val="22"/>
          <w:szCs w:val="22"/>
        </w:rPr>
        <w:pict w14:anchorId="4BFB41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style="position:absolute;left:0;text-align:left;margin-left:57.6pt;margin-top:-12.05pt;width:9.1pt;height:24.5pt;z-index:-251661824;mso-position-horizontal-relative:page">
            <v:imagedata r:id="rId6" o:title=""/>
            <w10:wrap anchorx="page"/>
          </v:shape>
        </w:pic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Hea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ific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s:</w:t>
      </w:r>
      <w:r w:rsidRPr="00E1761F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Fir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Ai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</w:p>
    <w:p w14:paraId="23D5CDCE" w14:textId="77777777" w:rsidR="006B236F" w:rsidRPr="00E1761F" w:rsidRDefault="006B236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5C452682" w14:textId="77777777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CHING</w:t>
      </w:r>
      <w:r w:rsidRPr="00E1761F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63E33ECA" w14:textId="77777777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udent</w:t>
      </w:r>
      <w:r w:rsidRPr="00E1761F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1761F">
        <w:rPr>
          <w:rFonts w:asciiTheme="minorHAnsi" w:eastAsia="Arial" w:hAnsiTheme="minorHAnsi" w:cstheme="minorHAnsi"/>
          <w:sz w:val="22"/>
          <w:szCs w:val="22"/>
        </w:rPr>
        <w:t>er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on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ta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te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ar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–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20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>X</w:t>
      </w:r>
    </w:p>
    <w:p w14:paraId="1FECA500" w14:textId="77777777" w:rsidR="006B236F" w:rsidRPr="00E1761F" w:rsidRDefault="00E1761F">
      <w:pPr>
        <w:spacing w:before="17" w:line="252" w:lineRule="auto"/>
        <w:ind w:left="472" w:right="30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sz w:val="22"/>
          <w:szCs w:val="22"/>
        </w:rPr>
        <w:t>De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ed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on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utr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ter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ng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tal</w:t>
      </w:r>
      <w:r w:rsidRPr="00E1761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do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ns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1761F">
        <w:rPr>
          <w:rFonts w:asciiTheme="minorHAnsi" w:eastAsia="Arial" w:hAnsiTheme="minorHAnsi" w:cstheme="minorHAnsi"/>
          <w:sz w:val="22"/>
          <w:szCs w:val="22"/>
        </w:rPr>
        <w:t>or</w:t>
      </w:r>
      <w:r w:rsidRPr="00E1761F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Ki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ergar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ted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ng</w:t>
      </w:r>
      <w:r w:rsidRPr="00E1761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on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1761F">
        <w:rPr>
          <w:rFonts w:asciiTheme="minorHAnsi" w:eastAsia="Arial" w:hAnsiTheme="minorHAnsi" w:cstheme="minorHAnsi"/>
          <w:sz w:val="22"/>
          <w:szCs w:val="22"/>
        </w:rPr>
        <w:t>or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po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ten</w:t>
      </w:r>
      <w:r w:rsidRPr="00E1761F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nts.</w:t>
      </w:r>
    </w:p>
    <w:p w14:paraId="5482ADC4" w14:textId="77777777" w:rsidR="006B236F" w:rsidRPr="00E1761F" w:rsidRDefault="00E1761F">
      <w:pPr>
        <w:spacing w:before="2" w:line="252" w:lineRule="auto"/>
        <w:ind w:left="472" w:right="2774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hAnsiTheme="minorHAnsi" w:cstheme="minorHAnsi"/>
          <w:sz w:val="22"/>
          <w:szCs w:val="22"/>
        </w:rPr>
        <w:pict w14:anchorId="011A221D">
          <v:shape id="_x0000_s1033" type="#_x0000_t75" style="position:absolute;left:0;text-align:left;margin-left:57.6pt;margin-top:-24.85pt;width:9.1pt;height:48.7pt;z-index:-251660800;mso-position-horizontal-relative:page">
            <v:imagedata r:id="rId7" o:title=""/>
            <w10:wrap anchorx="page"/>
          </v:shape>
        </w:pict>
      </w:r>
      <w:r w:rsidRPr="00E1761F">
        <w:rPr>
          <w:rFonts w:asciiTheme="minorHAnsi" w:eastAsia="Arial" w:hAnsiTheme="minorHAnsi" w:cstheme="minorHAnsi"/>
          <w:sz w:val="22"/>
          <w:szCs w:val="22"/>
        </w:rPr>
        <w:t>In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z w:val="22"/>
          <w:szCs w:val="22"/>
        </w:rPr>
        <w:t>erat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q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es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re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ed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al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. Reorg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z w:val="22"/>
          <w:szCs w:val="22"/>
        </w:rPr>
        <w:t>ara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ng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q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et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area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.</w:t>
      </w:r>
    </w:p>
    <w:p w14:paraId="34511DF5" w14:textId="77777777" w:rsidR="006B236F" w:rsidRPr="00E1761F" w:rsidRDefault="006B236F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26F70D1B" w14:textId="77777777" w:rsidR="006B236F" w:rsidRPr="00E1761F" w:rsidRDefault="00E1761F">
      <w:pPr>
        <w:spacing w:line="240" w:lineRule="exact"/>
        <w:ind w:left="472" w:right="2448" w:hanging="360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hAnsiTheme="minorHAnsi" w:cstheme="minorHAnsi"/>
          <w:sz w:val="22"/>
          <w:szCs w:val="22"/>
        </w:rPr>
        <w:pict w14:anchorId="629B64CF">
          <v:shape id="_x0000_s1032" type="#_x0000_t75" style="position:absolute;left:0;text-align:left;margin-left:57.6pt;margin-top:12.3pt;width:9.1pt;height:24.5pt;z-index:-251659776;mso-position-horizontal-relative:page">
            <v:imagedata r:id="rId6" o:title=""/>
            <w10:wrap anchorx="page"/>
          </v:shape>
        </w:pic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udent</w:t>
      </w:r>
      <w:r w:rsidRPr="00E1761F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che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In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ta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ck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1761F">
        <w:rPr>
          <w:rFonts w:asciiTheme="minorHAnsi" w:eastAsia="Arial" w:hAnsiTheme="minorHAnsi" w:cstheme="minorHAnsi"/>
          <w:sz w:val="22"/>
          <w:szCs w:val="22"/>
        </w:rPr>
        <w:t>ord,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–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ar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E1761F">
        <w:rPr>
          <w:rFonts w:asciiTheme="minorHAnsi" w:eastAsia="Arial" w:hAnsiTheme="minorHAnsi" w:cstheme="minorHAnsi"/>
          <w:sz w:val="22"/>
          <w:szCs w:val="22"/>
        </w:rPr>
        <w:t>0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>X Constru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ted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E1761F">
        <w:rPr>
          <w:rFonts w:asciiTheme="minorHAnsi" w:eastAsia="Arial" w:hAnsiTheme="minorHAnsi" w:cstheme="minorHAnsi"/>
          <w:position w:val="10"/>
          <w:sz w:val="22"/>
          <w:szCs w:val="22"/>
        </w:rPr>
        <w:t>nd</w:t>
      </w:r>
      <w:r w:rsidRPr="00E1761F">
        <w:rPr>
          <w:rFonts w:asciiTheme="minorHAnsi" w:eastAsia="Arial" w:hAnsiTheme="minorHAnsi" w:cstheme="minorHAnsi"/>
          <w:spacing w:val="16"/>
          <w:position w:val="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gr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de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era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an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on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.</w:t>
      </w:r>
    </w:p>
    <w:p w14:paraId="6EBE9B20" w14:textId="77777777" w:rsidR="006B236F" w:rsidRPr="00E1761F" w:rsidRDefault="00E1761F">
      <w:pPr>
        <w:spacing w:before="7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ed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on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the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Un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erg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nd</w:t>
      </w:r>
      <w:r w:rsidRPr="00E1761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.</w:t>
      </w:r>
    </w:p>
    <w:p w14:paraId="2151FE0F" w14:textId="77777777" w:rsidR="006B236F" w:rsidRPr="00E1761F" w:rsidRDefault="006B236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18C3A6C" w14:textId="77777777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z w:val="22"/>
          <w:szCs w:val="22"/>
        </w:rPr>
        <w:t>Clinical</w:t>
      </w:r>
      <w:r w:rsidRPr="00E1761F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xpe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enc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tt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ta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l,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n,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–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De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20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>X</w:t>
      </w:r>
    </w:p>
    <w:p w14:paraId="5BAA2B2E" w14:textId="77777777" w:rsidR="006B236F" w:rsidRPr="00E1761F" w:rsidRDefault="00E1761F">
      <w:pPr>
        <w:spacing w:before="17" w:line="252" w:lineRule="auto"/>
        <w:ind w:left="472" w:right="935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hAnsiTheme="minorHAnsi" w:cstheme="minorHAnsi"/>
          <w:sz w:val="22"/>
          <w:szCs w:val="22"/>
        </w:rPr>
        <w:pict w14:anchorId="7E7754D4">
          <v:shape id="_x0000_s1031" type="#_x0000_t75" style="position:absolute;left:0;text-align:left;margin-left:57.6pt;margin-top:.25pt;width:9.1pt;height:24.35pt;z-index:-251658752;mso-position-horizontal-relative:page">
            <v:imagedata r:id="rId8" o:title=""/>
            <w10:wrap anchorx="page"/>
          </v:shape>
        </w:pic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er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ed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th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CS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tem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th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er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z w:val="22"/>
          <w:szCs w:val="22"/>
        </w:rPr>
        <w:t>arten</w:t>
      </w:r>
      <w:r w:rsidRPr="00E1761F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dren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on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he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tru</w:t>
      </w:r>
      <w:r w:rsidRPr="00E1761F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. De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ered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1761F">
        <w:rPr>
          <w:rFonts w:asciiTheme="minorHAnsi" w:eastAsia="Arial" w:hAnsiTheme="minorHAnsi" w:cstheme="minorHAnsi"/>
          <w:sz w:val="22"/>
          <w:szCs w:val="22"/>
        </w:rPr>
        <w:t>on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ng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z w:val="22"/>
          <w:szCs w:val="22"/>
        </w:rPr>
        <w:t>erb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.</w:t>
      </w:r>
    </w:p>
    <w:p w14:paraId="2A477DC5" w14:textId="77777777" w:rsidR="006B236F" w:rsidRPr="00E1761F" w:rsidRDefault="006B236F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13B0C44A" w14:textId="77777777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5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b/>
          <w:spacing w:val="-7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F66F690" w14:textId="77777777" w:rsidR="006B236F" w:rsidRPr="00E1761F" w:rsidRDefault="00E1761F">
      <w:pPr>
        <w:spacing w:line="245" w:lineRule="auto"/>
        <w:ind w:left="112" w:right="317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-3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er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Ca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Ch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are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nt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orthe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er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, M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–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20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E1761F">
        <w:rPr>
          <w:rFonts w:asciiTheme="minorHAnsi" w:hAnsiTheme="minorHAnsi" w:cstheme="minorHAnsi"/>
          <w:sz w:val="22"/>
          <w:szCs w:val="22"/>
        </w:rPr>
        <w:pict w14:anchorId="42FE4971">
          <v:shape id="_x0000_i1025" type="#_x0000_t75" style="width:9.2pt;height:12.55pt">
            <v:imagedata r:id="rId9" o:title=""/>
          </v:shape>
        </w:pict>
      </w:r>
      <w:r w:rsidRPr="00E1761F">
        <w:rPr>
          <w:rFonts w:asciiTheme="minorHAnsi" w:hAnsiTheme="minorHAnsi" w:cstheme="minorHAnsi"/>
          <w:sz w:val="22"/>
          <w:szCs w:val="22"/>
        </w:rPr>
        <w:t xml:space="preserve">   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of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dren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z w:val="22"/>
          <w:szCs w:val="22"/>
        </w:rPr>
        <w:t>es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3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to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or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at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1761F">
        <w:rPr>
          <w:rFonts w:asciiTheme="minorHAnsi" w:eastAsia="Arial" w:hAnsiTheme="minorHAnsi" w:cstheme="minorHAnsi"/>
          <w:sz w:val="22"/>
          <w:szCs w:val="22"/>
        </w:rPr>
        <w:t>or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.</w:t>
      </w:r>
    </w:p>
    <w:p w14:paraId="2C0DEE8C" w14:textId="77777777" w:rsidR="006B236F" w:rsidRPr="00E1761F" w:rsidRDefault="006B236F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2D852AA1" w14:textId="77777777" w:rsidR="006B236F" w:rsidRPr="00E1761F" w:rsidRDefault="00E1761F">
      <w:pPr>
        <w:spacing w:line="256" w:lineRule="auto"/>
        <w:ind w:left="472" w:right="2866" w:hanging="360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hAnsiTheme="minorHAnsi" w:cstheme="minorHAnsi"/>
          <w:sz w:val="22"/>
          <w:szCs w:val="22"/>
        </w:rPr>
        <w:pict w14:anchorId="30545AC7">
          <v:shape id="_x0000_s1029" type="#_x0000_t75" style="position:absolute;left:0;text-align:left;margin-left:57.6pt;margin-top:11.8pt;width:9.1pt;height:36.6pt;z-index:-251657728;mso-position-horizontal-relative:page">
            <v:imagedata r:id="rId10" o:title=""/>
            <w10:wrap anchorx="page"/>
          </v:shape>
        </w:pict>
      </w:r>
      <w:r w:rsidRPr="00E1761F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ant</w:t>
      </w:r>
      <w:r w:rsidRPr="00E1761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anager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on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w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ng</w:t>
      </w:r>
      <w:r w:rsidRPr="00E1761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n,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IL,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–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20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X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ng</w:t>
      </w:r>
      <w:r w:rsidRPr="00E1761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to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tu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;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et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es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1761F">
        <w:rPr>
          <w:rFonts w:asciiTheme="minorHAnsi" w:eastAsia="Arial" w:hAnsiTheme="minorHAnsi" w:cstheme="minorHAnsi"/>
          <w:sz w:val="22"/>
          <w:szCs w:val="22"/>
        </w:rPr>
        <w:t>or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teac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z w:val="22"/>
          <w:szCs w:val="22"/>
        </w:rPr>
        <w:t>er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. M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tor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ng</w:t>
      </w:r>
      <w:r w:rsidRPr="00E1761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ns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.</w:t>
      </w:r>
    </w:p>
    <w:p w14:paraId="68C13E0C" w14:textId="77777777" w:rsidR="006B236F" w:rsidRPr="00E1761F" w:rsidRDefault="00E1761F">
      <w:pPr>
        <w:spacing w:line="220" w:lineRule="exact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ng</w:t>
      </w:r>
      <w:r w:rsidRPr="00E1761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tru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tor: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gh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 w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de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tu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nts,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6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ths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to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16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ar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.</w:t>
      </w:r>
    </w:p>
    <w:p w14:paraId="58765136" w14:textId="77777777" w:rsidR="006B236F" w:rsidRPr="00E1761F" w:rsidRDefault="006B236F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4E167250" w14:textId="77777777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olu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z w:val="22"/>
          <w:szCs w:val="22"/>
        </w:rPr>
        <w:t>et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da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z w:val="22"/>
          <w:szCs w:val="22"/>
        </w:rPr>
        <w:t>ur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h,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rris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20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–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</w:p>
    <w:p w14:paraId="4E2C3DE7" w14:textId="77777777" w:rsidR="006B236F" w:rsidRPr="00E1761F" w:rsidRDefault="00E1761F">
      <w:pPr>
        <w:spacing w:before="17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ured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the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of 8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2 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ch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dr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n.</w:t>
      </w:r>
    </w:p>
    <w:p w14:paraId="124FB4C4" w14:textId="77777777" w:rsidR="006B236F" w:rsidRPr="00E1761F" w:rsidRDefault="00E1761F">
      <w:pPr>
        <w:spacing w:before="15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hAnsiTheme="minorHAnsi" w:cstheme="minorHAnsi"/>
          <w:sz w:val="22"/>
          <w:szCs w:val="22"/>
        </w:rPr>
        <w:pict w14:anchorId="2F2B5F42">
          <v:shape id="_x0000_s1028" type="#_x0000_t75" style="position:absolute;left:0;text-align:left;margin-left:57.6pt;margin-top:-12.05pt;width:9.1pt;height:24.5pt;z-index:-251656704;mso-position-horizontal-relative:page">
            <v:imagedata r:id="rId11" o:title=""/>
            <w10:wrap anchorx="page"/>
          </v:shape>
        </w:pic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ed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to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pre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w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8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D6819F" w14:textId="77777777" w:rsidR="006B236F" w:rsidRPr="00E1761F" w:rsidRDefault="006B236F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E377000" w14:textId="77777777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XP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RI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NCE</w:t>
      </w:r>
    </w:p>
    <w:p w14:paraId="6FD09586" w14:textId="77777777" w:rsidR="006B236F" w:rsidRPr="00E1761F" w:rsidRDefault="00E1761F">
      <w:pPr>
        <w:spacing w:line="255" w:lineRule="auto"/>
        <w:ind w:left="472" w:right="1379" w:hanging="360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hAnsiTheme="minorHAnsi" w:cstheme="minorHAnsi"/>
          <w:sz w:val="22"/>
          <w:szCs w:val="22"/>
        </w:rPr>
        <w:pict w14:anchorId="2DF22E16">
          <v:shape id="_x0000_s1027" type="#_x0000_t75" style="position:absolute;left:0;text-align:left;margin-left:57.6pt;margin-top:11.65pt;width:9.1pt;height:36.6pt;z-index:-251655680;mso-position-horizontal-relative:page">
            <v:imagedata r:id="rId10" o:title=""/>
            <w10:wrap anchorx="page"/>
          </v:shape>
        </w:pict>
      </w:r>
      <w:r w:rsidRPr="00E1761F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mi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strati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k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Co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n,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L,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E1761F">
        <w:rPr>
          <w:rFonts w:asciiTheme="minorHAnsi" w:eastAsia="Arial" w:hAnsiTheme="minorHAnsi" w:cstheme="minorHAnsi"/>
          <w:spacing w:val="7"/>
          <w:sz w:val="22"/>
          <w:szCs w:val="22"/>
        </w:rPr>
        <w:t>0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–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2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E1761F">
        <w:rPr>
          <w:rFonts w:asciiTheme="minorHAnsi" w:eastAsia="Arial" w:hAnsiTheme="minorHAnsi" w:cstheme="minorHAnsi"/>
          <w:sz w:val="22"/>
          <w:szCs w:val="22"/>
        </w:rPr>
        <w:t>X Coor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ed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ed</w:t>
      </w:r>
      <w:r w:rsidRPr="00E1761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th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ard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E1761F">
        <w:rPr>
          <w:rFonts w:asciiTheme="minorHAnsi" w:eastAsia="Arial" w:hAnsiTheme="minorHAnsi" w:cstheme="minorHAnsi"/>
          <w:sz w:val="22"/>
          <w:szCs w:val="22"/>
        </w:rPr>
        <w:t>ets.</w:t>
      </w:r>
    </w:p>
    <w:p w14:paraId="30053A9B" w14:textId="77777777" w:rsidR="006B236F" w:rsidRPr="00E1761F" w:rsidRDefault="00E1761F">
      <w:pPr>
        <w:spacing w:line="252" w:lineRule="auto"/>
        <w:ind w:left="472" w:right="4019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nt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ed</w:t>
      </w:r>
      <w:r w:rsidRPr="00E1761F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ata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E1761F">
        <w:rPr>
          <w:rFonts w:asciiTheme="minorHAnsi" w:eastAsia="Arial" w:hAnsiTheme="minorHAnsi" w:cstheme="minorHAnsi"/>
          <w:sz w:val="22"/>
          <w:szCs w:val="22"/>
        </w:rPr>
        <w:t>el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;</w:t>
      </w:r>
      <w:r w:rsidRPr="00E1761F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ed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ts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m 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tes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verb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.</w:t>
      </w:r>
    </w:p>
    <w:p w14:paraId="53A608C6" w14:textId="77777777" w:rsidR="006B236F" w:rsidRPr="00E1761F" w:rsidRDefault="006B236F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23AB842D" w14:textId="77777777" w:rsidR="006B236F" w:rsidRPr="00E1761F" w:rsidRDefault="00E1761F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b/>
          <w:spacing w:val="4"/>
          <w:sz w:val="22"/>
          <w:szCs w:val="22"/>
        </w:rPr>
        <w:t>/</w:t>
      </w:r>
      <w:r w:rsidRPr="00E1761F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HI</w:t>
      </w:r>
      <w:r w:rsidRPr="00E1761F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VE</w:t>
      </w:r>
      <w:r w:rsidRPr="00E1761F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5FA6993" w14:textId="77777777" w:rsidR="006B236F" w:rsidRPr="00E1761F" w:rsidRDefault="00E1761F">
      <w:pPr>
        <w:spacing w:before="15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sz w:val="22"/>
          <w:szCs w:val="22"/>
        </w:rPr>
        <w:lastRenderedPageBreak/>
        <w:t>North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er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Dea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–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3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se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ters</w:t>
      </w:r>
    </w:p>
    <w:p w14:paraId="72B0DADB" w14:textId="77777777" w:rsidR="006B236F" w:rsidRPr="00E1761F" w:rsidRDefault="00E1761F">
      <w:pPr>
        <w:spacing w:before="14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E1761F">
        <w:rPr>
          <w:rFonts w:asciiTheme="minorHAnsi" w:eastAsia="Arial" w:hAnsiTheme="minorHAnsi" w:cstheme="minorHAnsi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ta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H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n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</w:p>
    <w:p w14:paraId="05C8F514" w14:textId="77777777" w:rsidR="006B236F" w:rsidRPr="00E1761F" w:rsidRDefault="00E1761F">
      <w:pPr>
        <w:spacing w:before="12"/>
        <w:ind w:left="472"/>
        <w:rPr>
          <w:rFonts w:asciiTheme="minorHAnsi" w:eastAsia="Arial" w:hAnsiTheme="minorHAnsi" w:cstheme="minorHAnsi"/>
          <w:sz w:val="22"/>
          <w:szCs w:val="22"/>
        </w:rPr>
      </w:pPr>
      <w:r w:rsidRPr="00E1761F">
        <w:rPr>
          <w:rFonts w:asciiTheme="minorHAnsi" w:hAnsiTheme="minorHAnsi" w:cstheme="minorHAnsi"/>
          <w:sz w:val="22"/>
          <w:szCs w:val="22"/>
        </w:rPr>
        <w:pict w14:anchorId="3EDEC3EE">
          <v:shape id="_x0000_s1026" type="#_x0000_t75" style="position:absolute;left:0;text-align:left;margin-left:57.6pt;margin-top:-24.35pt;width:9.1pt;height:36.6pt;z-index:-251654656;mso-position-horizontal-relative:page">
            <v:imagedata r:id="rId12" o:title=""/>
            <w10:wrap anchorx="page"/>
          </v:shape>
        </w:pic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E1761F">
        <w:rPr>
          <w:rFonts w:asciiTheme="minorHAnsi" w:eastAsia="Arial" w:hAnsiTheme="minorHAnsi" w:cstheme="minorHAnsi"/>
          <w:sz w:val="22"/>
          <w:szCs w:val="22"/>
        </w:rPr>
        <w:t>,</w:t>
      </w:r>
      <w:r w:rsidRPr="00E1761F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E1761F">
        <w:rPr>
          <w:rFonts w:asciiTheme="minorHAnsi" w:eastAsia="Arial" w:hAnsiTheme="minorHAnsi" w:cstheme="minorHAnsi"/>
          <w:sz w:val="22"/>
          <w:szCs w:val="22"/>
        </w:rPr>
        <w:t>k</w:t>
      </w:r>
      <w:r w:rsidRPr="00E1761F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E1761F">
        <w:rPr>
          <w:rFonts w:asciiTheme="minorHAnsi" w:eastAsia="Arial" w:hAnsiTheme="minorHAnsi" w:cstheme="minorHAnsi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E1761F">
        <w:rPr>
          <w:rFonts w:asciiTheme="minorHAnsi" w:eastAsia="Arial" w:hAnsiTheme="minorHAnsi" w:cstheme="minorHAnsi"/>
          <w:sz w:val="22"/>
          <w:szCs w:val="22"/>
        </w:rPr>
        <w:t>o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–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z w:val="22"/>
          <w:szCs w:val="22"/>
        </w:rPr>
        <w:t>2</w:t>
      </w:r>
      <w:r w:rsidRPr="00E1761F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E1761F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E1761F">
        <w:rPr>
          <w:rFonts w:asciiTheme="minorHAnsi" w:eastAsia="Arial" w:hAnsiTheme="minorHAnsi" w:cstheme="minorHAnsi"/>
          <w:sz w:val="22"/>
          <w:szCs w:val="22"/>
        </w:rPr>
        <w:t>e</w:t>
      </w:r>
      <w:r w:rsidRPr="00E1761F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E1761F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E1761F">
        <w:rPr>
          <w:rFonts w:asciiTheme="minorHAnsi" w:eastAsia="Arial" w:hAnsiTheme="minorHAnsi" w:cstheme="minorHAnsi"/>
          <w:sz w:val="22"/>
          <w:szCs w:val="22"/>
        </w:rPr>
        <w:t>s</w:t>
      </w:r>
    </w:p>
    <w:p w14:paraId="096EBAF0" w14:textId="77777777" w:rsidR="006B236F" w:rsidRPr="00E1761F" w:rsidRDefault="006B236F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78064547" w14:textId="77777777" w:rsidR="006B236F" w:rsidRPr="00E1761F" w:rsidRDefault="00E1761F">
      <w:pPr>
        <w:ind w:left="4776"/>
        <w:rPr>
          <w:rFonts w:asciiTheme="minorHAnsi" w:eastAsia="Cambria" w:hAnsiTheme="minorHAnsi" w:cstheme="minorHAnsi"/>
          <w:sz w:val="22"/>
          <w:szCs w:val="22"/>
        </w:rPr>
      </w:pPr>
      <w:r w:rsidRPr="00E1761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E1761F">
        <w:rPr>
          <w:rFonts w:asciiTheme="minorHAnsi" w:eastAsia="Cambria" w:hAnsiTheme="minorHAnsi" w:cstheme="minorHAnsi"/>
          <w:sz w:val="22"/>
          <w:szCs w:val="22"/>
        </w:rPr>
        <w:t>o</w:t>
      </w:r>
      <w:r w:rsidRPr="00E1761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E1761F">
        <w:rPr>
          <w:rFonts w:asciiTheme="minorHAnsi" w:eastAsia="Cambria" w:hAnsiTheme="minorHAnsi" w:cstheme="minorHAnsi"/>
          <w:sz w:val="22"/>
          <w:szCs w:val="22"/>
        </w:rPr>
        <w:t>th</w:t>
      </w:r>
      <w:r w:rsidRPr="00E1761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E1761F">
        <w:rPr>
          <w:rFonts w:asciiTheme="minorHAnsi" w:eastAsia="Cambria" w:hAnsiTheme="minorHAnsi" w:cstheme="minorHAnsi"/>
          <w:sz w:val="22"/>
          <w:szCs w:val="22"/>
        </w:rPr>
        <w:t>n</w:t>
      </w:r>
      <w:r w:rsidRPr="00E1761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E1761F">
        <w:rPr>
          <w:rFonts w:asciiTheme="minorHAnsi" w:eastAsia="Cambria" w:hAnsiTheme="minorHAnsi" w:cstheme="minorHAnsi"/>
          <w:sz w:val="22"/>
          <w:szCs w:val="22"/>
        </w:rPr>
        <w:t>I</w:t>
      </w:r>
      <w:r w:rsidRPr="00E1761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E1761F">
        <w:rPr>
          <w:rFonts w:asciiTheme="minorHAnsi" w:eastAsia="Cambria" w:hAnsiTheme="minorHAnsi" w:cstheme="minorHAnsi"/>
          <w:sz w:val="22"/>
          <w:szCs w:val="22"/>
        </w:rPr>
        <w:t>i</w:t>
      </w:r>
      <w:r w:rsidRPr="00E1761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Cambria" w:hAnsiTheme="minorHAnsi" w:cstheme="minorHAnsi"/>
          <w:sz w:val="22"/>
          <w:szCs w:val="22"/>
        </w:rPr>
        <w:t>ois</w:t>
      </w:r>
      <w:r w:rsidRPr="00E1761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E1761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E1761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E1761F">
        <w:rPr>
          <w:rFonts w:asciiTheme="minorHAnsi" w:eastAsia="Cambria" w:hAnsiTheme="minorHAnsi" w:cstheme="minorHAnsi"/>
          <w:sz w:val="22"/>
          <w:szCs w:val="22"/>
        </w:rPr>
        <w:t>iv</w:t>
      </w:r>
      <w:r w:rsidRPr="00E1761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E1761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E1761F">
        <w:rPr>
          <w:rFonts w:asciiTheme="minorHAnsi" w:eastAsia="Cambria" w:hAnsiTheme="minorHAnsi" w:cstheme="minorHAnsi"/>
          <w:sz w:val="22"/>
          <w:szCs w:val="22"/>
        </w:rPr>
        <w:t>ity</w:t>
      </w:r>
      <w:r w:rsidRPr="00E1761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Cambria" w:hAnsiTheme="minorHAnsi" w:cstheme="minorHAnsi"/>
          <w:sz w:val="22"/>
          <w:szCs w:val="22"/>
        </w:rPr>
        <w:t>C</w:t>
      </w:r>
      <w:r w:rsidRPr="00E1761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E1761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E1761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Cambria" w:hAnsiTheme="minorHAnsi" w:cstheme="minorHAnsi"/>
          <w:sz w:val="22"/>
          <w:szCs w:val="22"/>
        </w:rPr>
        <w:t>r</w:t>
      </w:r>
      <w:r w:rsidRPr="00E1761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E1761F">
        <w:rPr>
          <w:rFonts w:asciiTheme="minorHAnsi" w:eastAsia="Cambria" w:hAnsiTheme="minorHAnsi" w:cstheme="minorHAnsi"/>
          <w:sz w:val="22"/>
          <w:szCs w:val="22"/>
        </w:rPr>
        <w:t>S</w:t>
      </w:r>
      <w:r w:rsidRPr="00E1761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E1761F">
        <w:rPr>
          <w:rFonts w:asciiTheme="minorHAnsi" w:eastAsia="Cambria" w:hAnsiTheme="minorHAnsi" w:cstheme="minorHAnsi"/>
          <w:sz w:val="22"/>
          <w:szCs w:val="22"/>
        </w:rPr>
        <w:t>vi</w:t>
      </w:r>
      <w:r w:rsidRPr="00E1761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E1761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Cambria" w:hAnsiTheme="minorHAnsi" w:cstheme="minorHAnsi"/>
          <w:sz w:val="22"/>
          <w:szCs w:val="22"/>
        </w:rPr>
        <w:t>s</w:t>
      </w:r>
      <w:r w:rsidRPr="00E1761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E1761F">
        <w:rPr>
          <w:rFonts w:asciiTheme="minorHAnsi" w:eastAsia="Cambria" w:hAnsiTheme="minorHAnsi" w:cstheme="minorHAnsi"/>
          <w:sz w:val="22"/>
          <w:szCs w:val="22"/>
        </w:rPr>
        <w:t>–</w:t>
      </w:r>
      <w:r w:rsidRPr="00E1761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E1761F">
        <w:rPr>
          <w:rFonts w:asciiTheme="minorHAnsi" w:eastAsia="Cambria" w:hAnsiTheme="minorHAnsi" w:cstheme="minorHAnsi"/>
          <w:sz w:val="22"/>
          <w:szCs w:val="22"/>
        </w:rPr>
        <w:t>D</w:t>
      </w:r>
      <w:r w:rsidRPr="00E1761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E1761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E1761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E1761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E1761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E1761F">
        <w:rPr>
          <w:rFonts w:asciiTheme="minorHAnsi" w:eastAsia="Cambria" w:hAnsiTheme="minorHAnsi" w:cstheme="minorHAnsi"/>
          <w:sz w:val="22"/>
          <w:szCs w:val="22"/>
        </w:rPr>
        <w:t>r</w:t>
      </w:r>
      <w:r w:rsidRPr="00E1761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E1761F">
        <w:rPr>
          <w:rFonts w:asciiTheme="minorHAnsi" w:eastAsia="Cambria" w:hAnsiTheme="minorHAnsi" w:cstheme="minorHAnsi"/>
          <w:sz w:val="22"/>
          <w:szCs w:val="22"/>
        </w:rPr>
        <w:t>2010</w:t>
      </w:r>
    </w:p>
    <w:sectPr w:rsidR="006B236F" w:rsidRPr="00E1761F">
      <w:type w:val="continuous"/>
      <w:pgSz w:w="12240" w:h="15840"/>
      <w:pgMar w:top="660" w:right="104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1E2250"/>
    <w:multiLevelType w:val="multilevel"/>
    <w:tmpl w:val="0F7C69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36F"/>
    <w:rsid w:val="006B236F"/>
    <w:rsid w:val="00E1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7E4874FD"/>
  <w15:docId w15:val="{7626E528-B895-4820-9CE9-F564D63DA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ShaneDale_203@yahoo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2261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2021-05-05T10:01:00Z</dcterms:created>
  <dcterms:modified xsi:type="dcterms:W3CDTF">2021-05-05T10:04:00Z</dcterms:modified>
</cp:coreProperties>
</file>